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Директор  ГАПОУ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325A0E" w:rsidRPr="00300B00" w:rsidRDefault="00325A0E" w:rsidP="00325A0E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325A0E" w:rsidP="00325A0E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«______»_____</w:t>
      </w:r>
      <w:r w:rsidR="00C6616C">
        <w:rPr>
          <w:rFonts w:ascii="Times New Roman" w:hAnsi="Times New Roman" w:cs="Times New Roman"/>
          <w:sz w:val="28"/>
          <w:szCs w:val="28"/>
        </w:rPr>
        <w:t xml:space="preserve">______2023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="00325A0E">
        <w:rPr>
          <w:rFonts w:ascii="Times New Roman" w:hAnsi="Times New Roman" w:cs="Times New Roman"/>
          <w:sz w:val="28"/>
          <w:szCs w:val="28"/>
        </w:rPr>
        <w:t>04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904" w:rsidRPr="00AA5904" w:rsidRDefault="00032CFB" w:rsidP="00D85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B979AF" w:rsidRPr="00B979AF">
        <w:rPr>
          <w:rFonts w:ascii="Times New Roman" w:hAnsi="Times New Roman" w:cs="Times New Roman"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Срок обучения: 3года 10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032CFB" w:rsidRPr="00300B00" w:rsidRDefault="00032CFB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="00325A0E" w:rsidRPr="00325A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25A0E" w:rsidRPr="00325A0E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325A0E" w:rsidRPr="00325A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</w:t>
      </w:r>
      <w:r w:rsidR="00325A0E" w:rsidRPr="00325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325A0E" w:rsidRPr="0032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СОО, утвержденного приказом </w:t>
      </w:r>
      <w:proofErr w:type="spellStart"/>
      <w:r w:rsidR="00325A0E" w:rsidRPr="00325A0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325A0E" w:rsidRPr="0032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="00325A0E">
        <w:rPr>
          <w:rFonts w:ascii="Times New Roman" w:hAnsi="Times New Roman" w:cs="Times New Roman"/>
          <w:sz w:val="28"/>
          <w:szCs w:val="28"/>
        </w:rPr>
        <w:t>преподаватель в</w:t>
      </w:r>
      <w:r w:rsidRPr="005E7E1D">
        <w:rPr>
          <w:rFonts w:ascii="Times New Roman" w:hAnsi="Times New Roman" w:cs="Times New Roman"/>
          <w:sz w:val="28"/>
          <w:szCs w:val="28"/>
        </w:rPr>
        <w:t>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032CFB" w:rsidRPr="00300B00">
        <w:tc>
          <w:tcPr>
            <w:tcW w:w="7668" w:type="dxa"/>
          </w:tcPr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032CFB" w:rsidRPr="00493C87" w:rsidRDefault="004A3594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="00D851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6ABA" w:rsidRPr="008C6ABA">
        <w:rPr>
          <w:rFonts w:ascii="Times New Roman" w:hAnsi="Times New Roman" w:cs="Times New Roman"/>
          <w:sz w:val="28"/>
          <w:szCs w:val="28"/>
          <w:lang w:eastAsia="ru-RU"/>
        </w:rPr>
        <w:t xml:space="preserve">23.02.04 </w:t>
      </w:r>
      <w:r w:rsidR="006225C7" w:rsidRPr="006225C7">
        <w:rPr>
          <w:rFonts w:ascii="Times New Roman" w:hAnsi="Times New Roman" w:cs="Times New Roman"/>
          <w:sz w:val="28"/>
          <w:szCs w:val="28"/>
          <w:lang w:eastAsia="ru-RU"/>
        </w:rPr>
        <w:t>«Техническая эксплуатация подъемно-транспортных, строительных, дорожных машин и оборудования»</w:t>
      </w:r>
      <w:r w:rsidR="00325A0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325A0E" w:rsidRPr="00300B00" w:rsidRDefault="00325A0E" w:rsidP="00325A0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  <w:proofErr w:type="gramEnd"/>
    </w:p>
    <w:p w:rsidR="00325A0E" w:rsidRPr="00300B00" w:rsidRDefault="00325A0E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911F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1.2.2.</w:t>
      </w:r>
      <w:r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 с ФГОС СПО и на основе ФГОС С00.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2D51C3">
        <w:tc>
          <w:tcPr>
            <w:tcW w:w="2660" w:type="dxa"/>
            <w:vMerge w:val="restart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337355">
        <w:tc>
          <w:tcPr>
            <w:tcW w:w="2660" w:type="dxa"/>
            <w:vMerge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337355">
        <w:tc>
          <w:tcPr>
            <w:tcW w:w="2660" w:type="dxa"/>
          </w:tcPr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интерес к различным сферам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Овладение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универсальными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учебными познавательными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-устанавливать существенный признак или основания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выявлять закономерности и противоречия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911FE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рассматриваемых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явлениях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обществе как целостной развивающейся системе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взаимодействии основных сфер и институтов;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социальной динамики; глобальных проблемах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современности; перспективах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человеке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субъекте общественных отношений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самосознании человека; особенностях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сферах;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экономике как науке и хозяйстве, роли государства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поддержки конкуренции и </w:t>
            </w:r>
            <w:proofErr w:type="spell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особенностях рыночных отношений в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A42066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A911FE" w:rsidRPr="009A36EA" w:rsidRDefault="00A911FE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процесса </w:t>
            </w:r>
            <w:proofErr w:type="spell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влиянии массовых коммуникаций на все сферы жизни общества;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источников разного типа, включая официальные публикации на </w:t>
            </w:r>
            <w:proofErr w:type="spell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определять связи социальных объектов и явлений с помощью различных знаковых систем; </w:t>
            </w:r>
            <w:proofErr w:type="spell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337355">
        <w:tc>
          <w:tcPr>
            <w:tcW w:w="2660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знания по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грамотности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  <w:proofErr w:type="gramEnd"/>
          </w:p>
        </w:tc>
        <w:tc>
          <w:tcPr>
            <w:tcW w:w="5812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spell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нравственного сознания, этического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</w:t>
            </w:r>
            <w:r w:rsidR="00772F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ориентируясь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морально-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осознанного принятия ценностей семейной жизни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традициями народов России;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формулировать собственные задачи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самостоятельно составлять план решения проблемы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способствовать формированию и проявлению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широкой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в) эмоциональный интеллект, предполагающий </w:t>
            </w:r>
            <w:proofErr w:type="spellStart"/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9A36EA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особенностях социализации личности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современных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сознании, познании и самосознании человека;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 деятельности в области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науки, культуры, экономической и финансовой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сферах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отношениях, направлениях социальной политики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политики в сфере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межнациональных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общества,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направлениях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политики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проводить с опорой на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полученные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учебно-исследовательскую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проектную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(развернутые ответы, сочинения) по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развернутых ответов, анализировать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неадаптированные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готовность применять знания о финансах 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пользовании финансовыми услугами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снижения; </w:t>
            </w:r>
            <w:proofErr w:type="spell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гражданской</w:t>
            </w:r>
            <w:proofErr w:type="gramEnd"/>
          </w:p>
          <w:p w:rsidR="00A911FE" w:rsidRPr="009A36EA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734C1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34C1E"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 и государства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9A36EA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E7276D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</w:t>
            </w:r>
            <w:proofErr w:type="gramStart"/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б. Проявлять гражданско</w:t>
            </w:r>
            <w:r w:rsid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осознание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российской гражданской идентичности;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признакам;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освоенные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педагогическими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влиянии массовых коммуникаций на все сферы жизни общества; глобальных проблемах и вызовах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  <w:proofErr w:type="gramEnd"/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рыночных отношений в современной экономике;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 2) уметь характеризовать российские духовно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proofErr w:type="gramEnd"/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информационно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финансовую безопасность с учетом рисков и способов их снижения;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 w:rsidR="00C01F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знания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климата,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E7276D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  <w:proofErr w:type="gramEnd"/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глобального характера экологических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сферах жизни российского обществ</w:t>
            </w: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проектов;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8"/>
        <w:gridCol w:w="69"/>
        <w:gridCol w:w="1774"/>
      </w:tblGrid>
      <w:tr w:rsidR="00032CFB" w:rsidRPr="00D762CC">
        <w:trPr>
          <w:trHeight w:val="536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32CFB" w:rsidRPr="00D762CC" w:rsidRDefault="00A352F5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32CFB" w:rsidRPr="00D762CC" w:rsidRDefault="00325A0E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32CFB" w:rsidRPr="00D762CC" w:rsidRDefault="00325A0E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32CFB" w:rsidRPr="006F399F" w:rsidRDefault="008537B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5A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4A2333" w:rsidRPr="006F399F" w:rsidRDefault="003B443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2333" w:rsidRPr="00D762CC" w:rsidTr="004A2333">
        <w:trPr>
          <w:trHeight w:val="490"/>
        </w:trPr>
        <w:tc>
          <w:tcPr>
            <w:tcW w:w="4037" w:type="pct"/>
            <w:vAlign w:val="center"/>
          </w:tcPr>
          <w:p w:rsidR="004A2333" w:rsidRPr="00D762CC" w:rsidRDefault="004A2333" w:rsidP="007E39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="007E39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 проводится в форме дифференцированного зачета</w:t>
            </w: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3" w:type="pct"/>
            <w:gridSpan w:val="2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97B3F" w:rsidRPr="00F65C61" w:rsidRDefault="00032CFB" w:rsidP="00F65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65C61" w:rsidRPr="00F65C61" w:rsidTr="00952D0A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16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ОК 04 ОК 05</w:t>
            </w:r>
          </w:p>
        </w:tc>
      </w:tr>
      <w:tr w:rsidR="001556BE" w:rsidRPr="00F65C61" w:rsidTr="00CD378B">
        <w:trPr>
          <w:trHeight w:val="20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1556BE" w:rsidRPr="00F65C61" w:rsidRDefault="001556BE" w:rsidP="007C7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1556BE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1556BE" w:rsidP="000A0A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Межличностное общение и взаимодействие в профессиональном сообществе, его особенности в сфере </w:t>
            </w:r>
            <w:r w:rsidR="000A0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ADC" w:rsidRPr="000A0ADC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 w:rsidR="000A0A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ОК 04 ОК 05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0A0AD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7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7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493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Вклад российской культуры в формирование ценностей современного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0К03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</w:tr>
      <w:tr w:rsidR="00AE37F3" w:rsidRPr="00F65C61" w:rsidTr="00550DFD">
        <w:trPr>
          <w:trHeight w:val="416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AE37F3" w:rsidRPr="00F65C61" w:rsidRDefault="00AE37F3" w:rsidP="00AE3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AE37F3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66"/>
        </w:trPr>
        <w:tc>
          <w:tcPr>
            <w:tcW w:w="11590" w:type="dxa"/>
            <w:gridSpan w:val="6"/>
            <w:vAlign w:val="center"/>
          </w:tcPr>
          <w:p w:rsidR="00F65C61" w:rsidRPr="00F65C61" w:rsidRDefault="007C79FA" w:rsidP="007C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Pr="007C79FA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ОК 03 </w:t>
            </w:r>
          </w:p>
        </w:tc>
      </w:tr>
      <w:tr w:rsidR="00F65C61" w:rsidRPr="00F65C61" w:rsidTr="00952D0A">
        <w:trPr>
          <w:trHeight w:val="461"/>
        </w:trPr>
        <w:tc>
          <w:tcPr>
            <w:tcW w:w="3334" w:type="dxa"/>
            <w:vMerge w:val="restart"/>
            <w:vAlign w:val="center"/>
          </w:tcPr>
          <w:p w:rsidR="00F65C61" w:rsidRPr="00F65C61" w:rsidRDefault="00CC2A6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>. Религия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 0К06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9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2.4. Искусство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О6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2F06A2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6A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0К07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F65C61" w:rsidRPr="00F65C61" w:rsidRDefault="00F65C61" w:rsidP="00F65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054C5A" w:rsidP="00054C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разделения труда и специализации в сфере </w:t>
            </w:r>
            <w:r w:rsidRPr="00054C5A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655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054C5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0К01 0К03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947824" w:rsidRPr="00F65C61" w:rsidTr="00952D0A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824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0К03</w:t>
            </w:r>
          </w:p>
        </w:tc>
      </w:tr>
      <w:tr w:rsidR="00947824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947824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102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поведения при поиске работы.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524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03" w:type="dxa"/>
            <w:gridSpan w:val="4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</w:tr>
      <w:tr w:rsidR="00F65C61" w:rsidRPr="00F65C61" w:rsidTr="00F65C61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191895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F06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Предпринимательская деятельность в сфере </w:t>
            </w:r>
            <w:r w:rsidR="00191895" w:rsidRPr="00191895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 w:rsidR="001918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бизнес плана 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Тема 3.5. Экономика и государство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F65C61" w:rsidRPr="00F65C61" w:rsidTr="00952D0A">
        <w:trPr>
          <w:trHeight w:val="251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1156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Престиж профессиональной деятельности. Написание эссе на тему: «Социальные роли 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41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379A">
              <w:t xml:space="preserve">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трудовых коллективах и пути их преодоления. Стратегии поведения в конфликтной ситуации.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 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Избирательная система. Типы избирательных систем: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мажоритарная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, пропорциональная,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03 ОК 04</w:t>
            </w: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A7412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 05 0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 в Российской Федерации. 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C30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30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правовых норм в профессиональной деятельности. Написание доклада на тему: «Соблюдение правовых норм в профессиональной деятельности по специальности </w:t>
            </w:r>
            <w:r w:rsidR="00C30519" w:rsidRPr="00C30519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 w:rsidR="00C305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Федерации. Основы конституционного строя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F65C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0К 02 0К 06 </w:t>
            </w:r>
            <w:r w:rsidRPr="00F65C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lastRenderedPageBreak/>
              <w:t>0К07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5D5470">
        <w:trPr>
          <w:trHeight w:val="20"/>
        </w:trPr>
        <w:tc>
          <w:tcPr>
            <w:tcW w:w="12848" w:type="dxa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8E3FC8" w:rsidRPr="00F65C61" w:rsidRDefault="008E3FC8" w:rsidP="008E3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№9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Профессиональные обязанности гражданина Российской Федерации в организации мероприятий ГО и защиты от ЧС в условиях мирного и военного времени.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6.3. Правовое регулирование 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гражданских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6" w:type="dxa"/>
            <w:gridSpan w:val="5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E3FC8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89" w:type="dxa"/>
            <w:gridSpan w:val="3"/>
          </w:tcPr>
          <w:p w:rsidR="008E3FC8" w:rsidRPr="00F65C61" w:rsidRDefault="008E3FC8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 02 0К 05 0К</w:t>
            </w: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E3FC8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E3FC8" w:rsidRDefault="008E3FC8" w:rsidP="00947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78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gridSpan w:val="3"/>
          </w:tcPr>
          <w:p w:rsidR="008E3FC8" w:rsidRPr="008E3FC8" w:rsidRDefault="008E3FC8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 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A7412C" w:rsidP="00947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78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административная ответственность. 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02 ОК 06 ОК 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A7412C" w:rsidP="00947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78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процесс. Судебное производство по делам об административных правонарушениях Уголовный процесс, его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A7412C" w:rsidP="00947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78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CC2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CC2A6B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F65C61" w:rsidRPr="00300B00" w:rsidRDefault="00F65C61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65C61" w:rsidRPr="00300B00" w:rsidSect="00955D16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0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>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7B7FE4">
        <w:rPr>
          <w:rFonts w:ascii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Обществознание. Учебник для  10-11 классов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/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од. ред. Боголюбова Л.Н. и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Арсель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10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484136" w:rsidRDefault="008B05DB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517C7C" w:rsidRPr="00484136" w:rsidRDefault="00517C7C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0К01.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517C7C" w:rsidRPr="009351DC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7A2C8A" w:rsidRDefault="00517C7C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1,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1.1;</w:t>
            </w:r>
            <w:r w:rsidR="007A2C8A">
              <w:t xml:space="preserve">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2.3</w:t>
            </w:r>
            <w:r w:rsidR="008B162C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proofErr w:type="gramStart"/>
            <w:r w:rsidR="008B162C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8B162C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2.4 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Р3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3.3,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3.4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</w:t>
            </w:r>
            <w:proofErr w:type="gramStart"/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</w:t>
            </w:r>
            <w:proofErr w:type="gramEnd"/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4.1.,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6.1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П-о/с,  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Диагностическая работа Контрольная работа Самооценка и </w:t>
            </w:r>
            <w:proofErr w:type="spell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взаимооценка</w:t>
            </w:r>
            <w:proofErr w:type="spell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Презентация</w:t>
            </w:r>
          </w:p>
          <w:p w:rsidR="00517C7C" w:rsidRPr="009351DC" w:rsidRDefault="00667823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9D0759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</w:t>
            </w:r>
          </w:p>
          <w:p w:rsidR="00517C7C" w:rsidRPr="009351DC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</w:t>
            </w:r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3.3,  П- о/с</w:t>
            </w:r>
          </w:p>
          <w:p w:rsidR="00517C7C" w:rsidRPr="009351DC" w:rsidRDefault="00D96608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Темы 6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.2, П-о/с</w:t>
            </w:r>
          </w:p>
          <w:p w:rsidR="00517C7C" w:rsidRPr="009351DC" w:rsidRDefault="00D96608" w:rsidP="00D96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.4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деятельность 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</w:t>
            </w:r>
            <w:proofErr w:type="gramEnd"/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знания по 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финансовой</w:t>
            </w:r>
            <w:proofErr w:type="gramEnd"/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грамотности 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</w:t>
            </w:r>
            <w:proofErr w:type="gramEnd"/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  <w:proofErr w:type="gramEnd"/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 w:rsidR="006819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3.2, 3.3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517C7C" w:rsidRPr="009351DC" w:rsidRDefault="00517C7C" w:rsidP="00681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5.2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04. Эффективно взаимодействовать и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95140B" w:rsidRDefault="0095140B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8B162C">
              <w:t xml:space="preserve"> </w:t>
            </w:r>
            <w:r w:rsidR="008B162C" w:rsidRP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,1,3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4, Темы 4.4, П-о/с</w:t>
            </w:r>
          </w:p>
          <w:p w:rsidR="00517C7C" w:rsidRPr="009351DC" w:rsidRDefault="008B162C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5.2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Тема 1.1,1.2</w:t>
            </w:r>
            <w:r w:rsidR="008B162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,1.3. 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4, Темы 4.1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4.2, 4.3, 4.4, П-о/с</w:t>
            </w:r>
          </w:p>
          <w:p w:rsidR="00517C7C" w:rsidRDefault="00517C7C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5.1, </w:t>
            </w:r>
          </w:p>
          <w:p w:rsidR="00C926EF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О</w:t>
            </w:r>
            <w:proofErr w:type="gramEnd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2.3, 2.4, </w:t>
            </w:r>
          </w:p>
          <w:p w:rsidR="00474626" w:rsidRDefault="00474626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3.6</w:t>
            </w:r>
          </w:p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4, Темы 4.2, 4.3, </w:t>
            </w:r>
          </w:p>
          <w:p w:rsidR="00472491" w:rsidRDefault="00C926EF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5.1, </w:t>
            </w:r>
          </w:p>
          <w:p w:rsidR="00474626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07. Содействовать сохранению окружающей среды, ресурсосбережению, применять знания </w:t>
            </w: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об</w:t>
            </w:r>
            <w:proofErr w:type="gramEnd"/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</w:t>
            </w:r>
            <w:proofErr w:type="gramEnd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климата,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472491" w:rsidRPr="00472491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  <w:proofErr w:type="gramEnd"/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3.1, </w:t>
            </w:r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 </w:t>
            </w:r>
          </w:p>
          <w:p w:rsidR="00472491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Темы 6.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2,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474C3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</w:t>
            </w:r>
            <w:proofErr w:type="gramEnd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8B162C" w:rsidRDefault="00C926EF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3.2, 3.5, 3.6 </w:t>
            </w:r>
          </w:p>
          <w:p w:rsidR="00472491" w:rsidRPr="009351DC" w:rsidRDefault="00A204C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Темы 6.1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517C7C" w:rsidRDefault="00517C7C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  <w:bookmarkStart w:id="1" w:name="_GoBack"/>
      <w:bookmarkEnd w:id="1"/>
    </w:p>
    <w:sectPr w:rsidR="00517C7C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88B" w:rsidRDefault="00C0488B" w:rsidP="005E5A26">
      <w:pPr>
        <w:spacing w:after="0" w:line="240" w:lineRule="auto"/>
      </w:pPr>
      <w:r>
        <w:separator/>
      </w:r>
    </w:p>
  </w:endnote>
  <w:endnote w:type="continuationSeparator" w:id="0">
    <w:p w:rsidR="00C0488B" w:rsidRDefault="00C0488B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88B" w:rsidRDefault="00C0488B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062CE3">
      <w:rPr>
        <w:rFonts w:ascii="Times New Roman" w:hAnsi="Times New Roman" w:cs="Times New Roman"/>
        <w:noProof/>
      </w:rPr>
      <w:t>29</w:t>
    </w:r>
    <w:r w:rsidRPr="00833B35">
      <w:rPr>
        <w:rFonts w:ascii="Times New Roman" w:hAnsi="Times New Roman" w:cs="Times New Roman"/>
      </w:rPr>
      <w:fldChar w:fldCharType="end"/>
    </w:r>
  </w:p>
  <w:p w:rsidR="00C0488B" w:rsidRDefault="00C0488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88B" w:rsidRDefault="00C0488B" w:rsidP="005E5A26">
      <w:pPr>
        <w:spacing w:after="0" w:line="240" w:lineRule="auto"/>
      </w:pPr>
      <w:r>
        <w:separator/>
      </w:r>
    </w:p>
  </w:footnote>
  <w:footnote w:type="continuationSeparator" w:id="0">
    <w:p w:rsidR="00C0488B" w:rsidRDefault="00C0488B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00177"/>
    <w:rsid w:val="00023945"/>
    <w:rsid w:val="000263DE"/>
    <w:rsid w:val="00032CFB"/>
    <w:rsid w:val="00053850"/>
    <w:rsid w:val="00054C5A"/>
    <w:rsid w:val="0006116E"/>
    <w:rsid w:val="00062CE3"/>
    <w:rsid w:val="00065BD5"/>
    <w:rsid w:val="0008225C"/>
    <w:rsid w:val="000A0ADC"/>
    <w:rsid w:val="000B6765"/>
    <w:rsid w:val="000C2C16"/>
    <w:rsid w:val="000C65A2"/>
    <w:rsid w:val="000E462C"/>
    <w:rsid w:val="000F6FAE"/>
    <w:rsid w:val="00104255"/>
    <w:rsid w:val="001046F7"/>
    <w:rsid w:val="00106975"/>
    <w:rsid w:val="00130047"/>
    <w:rsid w:val="00134549"/>
    <w:rsid w:val="00142B18"/>
    <w:rsid w:val="001459ED"/>
    <w:rsid w:val="00152D4B"/>
    <w:rsid w:val="001543A2"/>
    <w:rsid w:val="001556BE"/>
    <w:rsid w:val="001838B4"/>
    <w:rsid w:val="00191895"/>
    <w:rsid w:val="001971F9"/>
    <w:rsid w:val="001A7003"/>
    <w:rsid w:val="001A7B8F"/>
    <w:rsid w:val="001B42F0"/>
    <w:rsid w:val="001B46E5"/>
    <w:rsid w:val="001C2ECB"/>
    <w:rsid w:val="001C4048"/>
    <w:rsid w:val="001D0094"/>
    <w:rsid w:val="001E1A92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510FB"/>
    <w:rsid w:val="00251820"/>
    <w:rsid w:val="00251D12"/>
    <w:rsid w:val="00253471"/>
    <w:rsid w:val="0025764D"/>
    <w:rsid w:val="0026596A"/>
    <w:rsid w:val="00281B11"/>
    <w:rsid w:val="002825D1"/>
    <w:rsid w:val="00287E29"/>
    <w:rsid w:val="0029089E"/>
    <w:rsid w:val="0029335D"/>
    <w:rsid w:val="002A67BE"/>
    <w:rsid w:val="002B260D"/>
    <w:rsid w:val="002B781F"/>
    <w:rsid w:val="002C1C96"/>
    <w:rsid w:val="002C4202"/>
    <w:rsid w:val="002C78CE"/>
    <w:rsid w:val="002D2756"/>
    <w:rsid w:val="002D31B2"/>
    <w:rsid w:val="002D51C3"/>
    <w:rsid w:val="002E0A71"/>
    <w:rsid w:val="002F06A2"/>
    <w:rsid w:val="002F3889"/>
    <w:rsid w:val="002F4EE2"/>
    <w:rsid w:val="00300526"/>
    <w:rsid w:val="00300B00"/>
    <w:rsid w:val="00312DB2"/>
    <w:rsid w:val="00325A0E"/>
    <w:rsid w:val="00334055"/>
    <w:rsid w:val="00334708"/>
    <w:rsid w:val="00337355"/>
    <w:rsid w:val="00344C99"/>
    <w:rsid w:val="00344E3A"/>
    <w:rsid w:val="00351E82"/>
    <w:rsid w:val="00356DCE"/>
    <w:rsid w:val="00365CCC"/>
    <w:rsid w:val="003724AC"/>
    <w:rsid w:val="00375DD5"/>
    <w:rsid w:val="00384EC3"/>
    <w:rsid w:val="003947E6"/>
    <w:rsid w:val="00395D12"/>
    <w:rsid w:val="003A21A2"/>
    <w:rsid w:val="003A32B6"/>
    <w:rsid w:val="003B4432"/>
    <w:rsid w:val="003C59FE"/>
    <w:rsid w:val="003D55B7"/>
    <w:rsid w:val="003E3CCA"/>
    <w:rsid w:val="003E7AE2"/>
    <w:rsid w:val="003F1ACF"/>
    <w:rsid w:val="00400352"/>
    <w:rsid w:val="00430700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72491"/>
    <w:rsid w:val="00474626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56A0"/>
    <w:rsid w:val="004D565A"/>
    <w:rsid w:val="004F379A"/>
    <w:rsid w:val="004F4F4E"/>
    <w:rsid w:val="004F7CA0"/>
    <w:rsid w:val="00506702"/>
    <w:rsid w:val="00517C7C"/>
    <w:rsid w:val="00537BCA"/>
    <w:rsid w:val="005558B3"/>
    <w:rsid w:val="0055595B"/>
    <w:rsid w:val="00560FD3"/>
    <w:rsid w:val="00567CCE"/>
    <w:rsid w:val="00576B10"/>
    <w:rsid w:val="00586CA4"/>
    <w:rsid w:val="00586DF7"/>
    <w:rsid w:val="005915F4"/>
    <w:rsid w:val="005A0A75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225C7"/>
    <w:rsid w:val="006230AA"/>
    <w:rsid w:val="006243AF"/>
    <w:rsid w:val="00637585"/>
    <w:rsid w:val="00654EB2"/>
    <w:rsid w:val="00667823"/>
    <w:rsid w:val="006759E1"/>
    <w:rsid w:val="00681926"/>
    <w:rsid w:val="00683F27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4662"/>
    <w:rsid w:val="007349BF"/>
    <w:rsid w:val="00734C1E"/>
    <w:rsid w:val="007360FA"/>
    <w:rsid w:val="00745448"/>
    <w:rsid w:val="007533E8"/>
    <w:rsid w:val="007550C4"/>
    <w:rsid w:val="00756751"/>
    <w:rsid w:val="007725AE"/>
    <w:rsid w:val="00772F23"/>
    <w:rsid w:val="0077505C"/>
    <w:rsid w:val="0079601C"/>
    <w:rsid w:val="007A1C8F"/>
    <w:rsid w:val="007A2C8A"/>
    <w:rsid w:val="007B06EF"/>
    <w:rsid w:val="007B088C"/>
    <w:rsid w:val="007B1021"/>
    <w:rsid w:val="007B7FE4"/>
    <w:rsid w:val="007C2516"/>
    <w:rsid w:val="007C47CA"/>
    <w:rsid w:val="007C79FA"/>
    <w:rsid w:val="007D30FE"/>
    <w:rsid w:val="007D6C8B"/>
    <w:rsid w:val="007E310C"/>
    <w:rsid w:val="007E39F5"/>
    <w:rsid w:val="007F3F9D"/>
    <w:rsid w:val="00801336"/>
    <w:rsid w:val="00833B35"/>
    <w:rsid w:val="008408F3"/>
    <w:rsid w:val="00841AC5"/>
    <w:rsid w:val="00845B7F"/>
    <w:rsid w:val="008474C3"/>
    <w:rsid w:val="008537B6"/>
    <w:rsid w:val="00854E7A"/>
    <w:rsid w:val="00857E7E"/>
    <w:rsid w:val="00865132"/>
    <w:rsid w:val="008721FE"/>
    <w:rsid w:val="008A25A2"/>
    <w:rsid w:val="008B05DB"/>
    <w:rsid w:val="008B13B2"/>
    <w:rsid w:val="008B162C"/>
    <w:rsid w:val="008C1DE1"/>
    <w:rsid w:val="008C5F4F"/>
    <w:rsid w:val="008C6ABA"/>
    <w:rsid w:val="008D1CB9"/>
    <w:rsid w:val="008D2CC6"/>
    <w:rsid w:val="008D6546"/>
    <w:rsid w:val="008E1984"/>
    <w:rsid w:val="008E3FC8"/>
    <w:rsid w:val="008F3F25"/>
    <w:rsid w:val="009020A0"/>
    <w:rsid w:val="0090337B"/>
    <w:rsid w:val="0092447D"/>
    <w:rsid w:val="0092654E"/>
    <w:rsid w:val="00937BBF"/>
    <w:rsid w:val="00943794"/>
    <w:rsid w:val="00945757"/>
    <w:rsid w:val="00947824"/>
    <w:rsid w:val="0095024A"/>
    <w:rsid w:val="0095140B"/>
    <w:rsid w:val="00955D16"/>
    <w:rsid w:val="00973FF6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E1F54"/>
    <w:rsid w:val="009E55B5"/>
    <w:rsid w:val="009F48A3"/>
    <w:rsid w:val="009F68F7"/>
    <w:rsid w:val="00A024A2"/>
    <w:rsid w:val="00A05A5B"/>
    <w:rsid w:val="00A14D4E"/>
    <w:rsid w:val="00A15E74"/>
    <w:rsid w:val="00A204CE"/>
    <w:rsid w:val="00A34ABB"/>
    <w:rsid w:val="00A352F5"/>
    <w:rsid w:val="00A42066"/>
    <w:rsid w:val="00A42EE6"/>
    <w:rsid w:val="00A44071"/>
    <w:rsid w:val="00A44BB0"/>
    <w:rsid w:val="00A554FF"/>
    <w:rsid w:val="00A57CF7"/>
    <w:rsid w:val="00A7412C"/>
    <w:rsid w:val="00A84527"/>
    <w:rsid w:val="00A911FE"/>
    <w:rsid w:val="00AA1B8F"/>
    <w:rsid w:val="00AA5904"/>
    <w:rsid w:val="00AD0C43"/>
    <w:rsid w:val="00AD1E88"/>
    <w:rsid w:val="00AD5D41"/>
    <w:rsid w:val="00AD78DA"/>
    <w:rsid w:val="00AE1594"/>
    <w:rsid w:val="00AE37F3"/>
    <w:rsid w:val="00AE4788"/>
    <w:rsid w:val="00AF24AB"/>
    <w:rsid w:val="00B14BB7"/>
    <w:rsid w:val="00B15B6E"/>
    <w:rsid w:val="00B46FEB"/>
    <w:rsid w:val="00B532BF"/>
    <w:rsid w:val="00B56519"/>
    <w:rsid w:val="00B72577"/>
    <w:rsid w:val="00B77635"/>
    <w:rsid w:val="00B92FB5"/>
    <w:rsid w:val="00B948E7"/>
    <w:rsid w:val="00B96C00"/>
    <w:rsid w:val="00B97246"/>
    <w:rsid w:val="00B979AF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E7F11"/>
    <w:rsid w:val="00BF16AA"/>
    <w:rsid w:val="00BF2182"/>
    <w:rsid w:val="00BF27CB"/>
    <w:rsid w:val="00BF2C5E"/>
    <w:rsid w:val="00BF7E56"/>
    <w:rsid w:val="00C01FC4"/>
    <w:rsid w:val="00C044CB"/>
    <w:rsid w:val="00C0488B"/>
    <w:rsid w:val="00C109F2"/>
    <w:rsid w:val="00C13E1E"/>
    <w:rsid w:val="00C16B88"/>
    <w:rsid w:val="00C2139F"/>
    <w:rsid w:val="00C30519"/>
    <w:rsid w:val="00C34121"/>
    <w:rsid w:val="00C346C0"/>
    <w:rsid w:val="00C4072D"/>
    <w:rsid w:val="00C41AEA"/>
    <w:rsid w:val="00C43ECF"/>
    <w:rsid w:val="00C54C29"/>
    <w:rsid w:val="00C57F7A"/>
    <w:rsid w:val="00C6616C"/>
    <w:rsid w:val="00C81BA4"/>
    <w:rsid w:val="00C83642"/>
    <w:rsid w:val="00C84587"/>
    <w:rsid w:val="00C86FAE"/>
    <w:rsid w:val="00C906A2"/>
    <w:rsid w:val="00C926EF"/>
    <w:rsid w:val="00C941B1"/>
    <w:rsid w:val="00CB3D07"/>
    <w:rsid w:val="00CC2A6B"/>
    <w:rsid w:val="00CC531D"/>
    <w:rsid w:val="00CC6A10"/>
    <w:rsid w:val="00CD5578"/>
    <w:rsid w:val="00CD6402"/>
    <w:rsid w:val="00CE6CB8"/>
    <w:rsid w:val="00D037D0"/>
    <w:rsid w:val="00D055BA"/>
    <w:rsid w:val="00D15703"/>
    <w:rsid w:val="00D17035"/>
    <w:rsid w:val="00D30559"/>
    <w:rsid w:val="00D40157"/>
    <w:rsid w:val="00D53A4E"/>
    <w:rsid w:val="00D61863"/>
    <w:rsid w:val="00D61E01"/>
    <w:rsid w:val="00D658BF"/>
    <w:rsid w:val="00D664A3"/>
    <w:rsid w:val="00D75B32"/>
    <w:rsid w:val="00D762CC"/>
    <w:rsid w:val="00D76BF0"/>
    <w:rsid w:val="00D806DF"/>
    <w:rsid w:val="00D84E9A"/>
    <w:rsid w:val="00D85170"/>
    <w:rsid w:val="00D958CE"/>
    <w:rsid w:val="00D95A9C"/>
    <w:rsid w:val="00D96608"/>
    <w:rsid w:val="00D97FE6"/>
    <w:rsid w:val="00DB00CE"/>
    <w:rsid w:val="00DC4756"/>
    <w:rsid w:val="00DE08F5"/>
    <w:rsid w:val="00DE4D0D"/>
    <w:rsid w:val="00DF00F1"/>
    <w:rsid w:val="00DF0FD5"/>
    <w:rsid w:val="00DF2448"/>
    <w:rsid w:val="00DF7DE1"/>
    <w:rsid w:val="00E03B97"/>
    <w:rsid w:val="00E06CE1"/>
    <w:rsid w:val="00E135E4"/>
    <w:rsid w:val="00E27934"/>
    <w:rsid w:val="00E35174"/>
    <w:rsid w:val="00E43F8D"/>
    <w:rsid w:val="00E53E33"/>
    <w:rsid w:val="00E547AB"/>
    <w:rsid w:val="00E55435"/>
    <w:rsid w:val="00E55803"/>
    <w:rsid w:val="00E7276D"/>
    <w:rsid w:val="00E7401C"/>
    <w:rsid w:val="00E953C8"/>
    <w:rsid w:val="00EA72FB"/>
    <w:rsid w:val="00EC6E4C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5C61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E2097"/>
    <w:rsid w:val="00FE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se.sci-lib.com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B1D53-64F0-4DB0-9FA5-8D5D22D99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6956</Words>
  <Characters>39651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231</cp:revision>
  <cp:lastPrinted>2018-09-17T03:01:00Z</cp:lastPrinted>
  <dcterms:created xsi:type="dcterms:W3CDTF">2021-11-10T08:43:00Z</dcterms:created>
  <dcterms:modified xsi:type="dcterms:W3CDTF">2023-06-19T14:14:00Z</dcterms:modified>
</cp:coreProperties>
</file>